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ind w:left="107" w:right="-47"/>
      </w:pP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M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k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y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50"/>
          <w:szCs w:val="50"/>
        </w:rPr>
        <w:jc w:val="left"/>
        <w:spacing w:lineRule="exact" w:line="560"/>
        <w:ind w:right="-95"/>
      </w:pPr>
      <w:r>
        <w:rPr>
          <w:rFonts w:cs="Arial" w:hAnsi="Arial" w:eastAsia="Arial" w:ascii="Arial"/>
          <w:b/>
          <w:color w:val="2D74B5"/>
          <w:spacing w:val="0"/>
          <w:w w:val="100"/>
          <w:position w:val="-2"/>
          <w:sz w:val="50"/>
          <w:szCs w:val="50"/>
        </w:rPr>
        <w:t>Casu</w:t>
      </w:r>
      <w:r>
        <w:rPr>
          <w:rFonts w:cs="Arial" w:hAnsi="Arial" w:eastAsia="Arial" w:ascii="Arial"/>
          <w:b/>
          <w:color w:val="2D74B5"/>
          <w:spacing w:val="1"/>
          <w:w w:val="100"/>
          <w:position w:val="-2"/>
          <w:sz w:val="50"/>
          <w:szCs w:val="50"/>
        </w:rPr>
        <w:t>a</w:t>
      </w:r>
      <w:r>
        <w:rPr>
          <w:rFonts w:cs="Arial" w:hAnsi="Arial" w:eastAsia="Arial" w:ascii="Arial"/>
          <w:b/>
          <w:color w:val="2D74B5"/>
          <w:spacing w:val="0"/>
          <w:w w:val="100"/>
          <w:position w:val="-2"/>
          <w:sz w:val="50"/>
          <w:szCs w:val="50"/>
        </w:rPr>
        <w:t>l</w:t>
      </w:r>
      <w:r>
        <w:rPr>
          <w:rFonts w:cs="Arial" w:hAnsi="Arial" w:eastAsia="Arial" w:ascii="Arial"/>
          <w:b/>
          <w:color w:val="2D74B5"/>
          <w:spacing w:val="-15"/>
          <w:w w:val="100"/>
          <w:position w:val="-2"/>
          <w:sz w:val="50"/>
          <w:szCs w:val="50"/>
        </w:rPr>
        <w:t> </w:t>
      </w:r>
      <w:r>
        <w:rPr>
          <w:rFonts w:cs="Arial" w:hAnsi="Arial" w:eastAsia="Arial" w:ascii="Arial"/>
          <w:b/>
          <w:color w:val="2D74B5"/>
          <w:spacing w:val="0"/>
          <w:w w:val="100"/>
          <w:position w:val="-2"/>
          <w:sz w:val="50"/>
          <w:szCs w:val="50"/>
        </w:rPr>
        <w:t>or</w:t>
      </w:r>
      <w:r>
        <w:rPr>
          <w:rFonts w:cs="Arial" w:hAnsi="Arial" w:eastAsia="Arial" w:ascii="Arial"/>
          <w:b/>
          <w:color w:val="2D74B5"/>
          <w:spacing w:val="-5"/>
          <w:w w:val="100"/>
          <w:position w:val="-2"/>
          <w:sz w:val="50"/>
          <w:szCs w:val="50"/>
        </w:rPr>
        <w:t> </w:t>
      </w:r>
      <w:r>
        <w:rPr>
          <w:rFonts w:cs="Arial" w:hAnsi="Arial" w:eastAsia="Arial" w:ascii="Arial"/>
          <w:b/>
          <w:color w:val="2D74B5"/>
          <w:spacing w:val="0"/>
          <w:w w:val="100"/>
          <w:position w:val="-2"/>
          <w:sz w:val="50"/>
          <w:szCs w:val="50"/>
        </w:rPr>
        <w:t>p</w:t>
      </w:r>
      <w:r>
        <w:rPr>
          <w:rFonts w:cs="Arial" w:hAnsi="Arial" w:eastAsia="Arial" w:ascii="Arial"/>
          <w:b/>
          <w:color w:val="2D74B5"/>
          <w:spacing w:val="1"/>
          <w:w w:val="100"/>
          <w:position w:val="-2"/>
          <w:sz w:val="50"/>
          <w:szCs w:val="50"/>
        </w:rPr>
        <w:t>a</w:t>
      </w:r>
      <w:r>
        <w:rPr>
          <w:rFonts w:cs="Arial" w:hAnsi="Arial" w:eastAsia="Arial" w:ascii="Arial"/>
          <w:b/>
          <w:color w:val="2D74B5"/>
          <w:spacing w:val="0"/>
          <w:w w:val="100"/>
          <w:position w:val="-2"/>
          <w:sz w:val="50"/>
          <w:szCs w:val="50"/>
        </w:rPr>
        <w:t>r</w:t>
      </w:r>
      <w:r>
        <w:rPr>
          <w:rFonts w:cs="Arial" w:hAnsi="Arial" w:eastAsia="Arial" w:ascii="Arial"/>
          <w:b/>
          <w:color w:val="2D74B5"/>
          <w:spacing w:val="1"/>
          <w:w w:val="100"/>
          <w:position w:val="-2"/>
          <w:sz w:val="50"/>
          <w:szCs w:val="50"/>
        </w:rPr>
        <w:t>t</w:t>
      </w:r>
      <w:r>
        <w:rPr>
          <w:rFonts w:cs="Arial" w:hAnsi="Arial" w:eastAsia="Arial" w:ascii="Arial"/>
          <w:b/>
          <w:color w:val="2D74B5"/>
          <w:spacing w:val="-1"/>
          <w:w w:val="100"/>
          <w:position w:val="-2"/>
          <w:sz w:val="50"/>
          <w:szCs w:val="50"/>
        </w:rPr>
        <w:t>-</w:t>
      </w:r>
      <w:r>
        <w:rPr>
          <w:rFonts w:cs="Arial" w:hAnsi="Arial" w:eastAsia="Arial" w:ascii="Arial"/>
          <w:b/>
          <w:color w:val="2D74B5"/>
          <w:spacing w:val="0"/>
          <w:w w:val="100"/>
          <w:position w:val="-2"/>
          <w:sz w:val="50"/>
          <w:szCs w:val="50"/>
        </w:rPr>
        <w:t>t</w:t>
      </w:r>
      <w:r>
        <w:rPr>
          <w:rFonts w:cs="Arial" w:hAnsi="Arial" w:eastAsia="Arial" w:ascii="Arial"/>
          <w:b/>
          <w:color w:val="2D74B5"/>
          <w:spacing w:val="1"/>
          <w:w w:val="100"/>
          <w:position w:val="-2"/>
          <w:sz w:val="50"/>
          <w:szCs w:val="50"/>
        </w:rPr>
        <w:t>i</w:t>
      </w:r>
      <w:r>
        <w:rPr>
          <w:rFonts w:cs="Arial" w:hAnsi="Arial" w:eastAsia="Arial" w:ascii="Arial"/>
          <w:b/>
          <w:color w:val="2D74B5"/>
          <w:spacing w:val="0"/>
          <w:w w:val="100"/>
          <w:position w:val="-2"/>
          <w:sz w:val="50"/>
          <w:szCs w:val="50"/>
        </w:rPr>
        <w:t>me</w:t>
      </w:r>
      <w:r>
        <w:rPr>
          <w:rFonts w:cs="Arial" w:hAnsi="Arial" w:eastAsia="Arial" w:ascii="Arial"/>
          <w:b/>
          <w:color w:val="2D74B5"/>
          <w:spacing w:val="-18"/>
          <w:w w:val="100"/>
          <w:position w:val="-2"/>
          <w:sz w:val="50"/>
          <w:szCs w:val="50"/>
        </w:rPr>
        <w:t> </w:t>
      </w:r>
      <w:r>
        <w:rPr>
          <w:rFonts w:cs="Arial" w:hAnsi="Arial" w:eastAsia="Arial" w:ascii="Arial"/>
          <w:b/>
          <w:color w:val="2D74B5"/>
          <w:spacing w:val="4"/>
          <w:w w:val="100"/>
          <w:position w:val="-2"/>
          <w:sz w:val="50"/>
          <w:szCs w:val="50"/>
        </w:rPr>
        <w:t>w</w:t>
      </w:r>
      <w:r>
        <w:rPr>
          <w:rFonts w:cs="Arial" w:hAnsi="Arial" w:eastAsia="Arial" w:ascii="Arial"/>
          <w:b/>
          <w:color w:val="2D74B5"/>
          <w:spacing w:val="0"/>
          <w:w w:val="100"/>
          <w:position w:val="-2"/>
          <w:sz w:val="50"/>
          <w:szCs w:val="50"/>
        </w:rPr>
        <w:t>ork</w:t>
      </w:r>
      <w:r>
        <w:rPr>
          <w:rFonts w:cs="Arial" w:hAnsi="Arial" w:eastAsia="Arial" w:ascii="Arial"/>
          <w:b/>
          <w:color w:val="2D74B5"/>
          <w:spacing w:val="-12"/>
          <w:w w:val="100"/>
          <w:position w:val="-2"/>
          <w:sz w:val="50"/>
          <w:szCs w:val="50"/>
        </w:rPr>
        <w:t> </w:t>
      </w:r>
      <w:r>
        <w:rPr>
          <w:rFonts w:cs="Arial" w:hAnsi="Arial" w:eastAsia="Arial" w:ascii="Arial"/>
          <w:b/>
          <w:color w:val="2D74B5"/>
          <w:spacing w:val="0"/>
          <w:w w:val="100"/>
          <w:position w:val="-2"/>
          <w:sz w:val="50"/>
          <w:szCs w:val="50"/>
        </w:rPr>
        <w:t>CV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50"/>
          <w:szCs w:val="50"/>
        </w:rPr>
      </w:r>
    </w:p>
    <w:p>
      <w:pPr>
        <w:rPr>
          <w:rFonts w:cs="Leelawadee" w:hAnsi="Leelawadee" w:eastAsia="Leelawadee" w:ascii="Leelawadee"/>
          <w:sz w:val="18"/>
          <w:szCs w:val="18"/>
        </w:rPr>
        <w:jc w:val="center"/>
        <w:spacing w:before="76"/>
        <w:ind w:left="-16" w:right="129"/>
        <w:sectPr>
          <w:type w:val="continuous"/>
          <w:pgSz w:w="11940" w:h="16860"/>
          <w:pgMar w:top="320" w:bottom="280" w:left="260" w:right="200"/>
          <w:cols w:num="3" w:equalWidth="off">
            <w:col w:w="931" w:space="1512"/>
            <w:col w:w="6695" w:space="337"/>
            <w:col w:w="2005"/>
          </w:cols>
        </w:sectPr>
      </w:pPr>
      <w:r>
        <w:br w:type="column"/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F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lie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-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f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i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g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j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b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s,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h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d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s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h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ot</w:t>
      </w:r>
      <w:r>
        <w:rPr>
          <w:rFonts w:cs="Leelawadee" w:hAnsi="Leelawadee" w:eastAsia="Leelawadee" w:ascii="Leelawadee"/>
          <w:spacing w:val="-4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an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be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se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f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l</w:t>
      </w:r>
    </w:p>
    <w:p>
      <w:pPr>
        <w:rPr>
          <w:rFonts w:cs="Leelawadee" w:hAnsi="Leelawadee" w:eastAsia="Leelawadee" w:ascii="Leelawadee"/>
          <w:sz w:val="19"/>
          <w:szCs w:val="19"/>
        </w:rPr>
        <w:jc w:val="left"/>
        <w:spacing w:lineRule="exact" w:line="180"/>
        <w:ind w:left="107"/>
      </w:pPr>
      <w:r>
        <w:rPr>
          <w:rFonts w:cs="Leelawadee" w:hAnsi="Leelawadee" w:eastAsia="Leelawadee" w:ascii="Leelawadee"/>
          <w:b/>
          <w:spacing w:val="-1"/>
          <w:w w:val="100"/>
          <w:position w:val="1"/>
          <w:sz w:val="19"/>
          <w:szCs w:val="19"/>
        </w:rPr>
        <w:t>na</w:t>
      </w:r>
      <w:r>
        <w:rPr>
          <w:rFonts w:cs="Leelawadee" w:hAnsi="Leelawadee" w:eastAsia="Leelawadee" w:ascii="Leelawadee"/>
          <w:b/>
          <w:spacing w:val="3"/>
          <w:w w:val="100"/>
          <w:position w:val="1"/>
          <w:sz w:val="19"/>
          <w:szCs w:val="19"/>
        </w:rPr>
        <w:t>m</w:t>
      </w:r>
      <w:r>
        <w:rPr>
          <w:rFonts w:cs="Leelawadee" w:hAnsi="Leelawadee" w:eastAsia="Leelawadee" w:ascii="Leelawadee"/>
          <w:b/>
          <w:spacing w:val="0"/>
          <w:w w:val="100"/>
          <w:position w:val="1"/>
          <w:sz w:val="19"/>
          <w:szCs w:val="19"/>
        </w:rPr>
        <w:t>e</w:t>
      </w:r>
      <w:r>
        <w:rPr>
          <w:rFonts w:cs="Leelawadee" w:hAnsi="Leelawadee" w:eastAsia="Leelawadee" w:ascii="Leelawadee"/>
          <w:spacing w:val="0"/>
          <w:w w:val="100"/>
          <w:position w:val="0"/>
          <w:sz w:val="19"/>
          <w:szCs w:val="19"/>
        </w:rPr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spacing w:lineRule="exact" w:line="200"/>
        <w:ind w:left="107"/>
      </w:pP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s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d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–</w:t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spacing w:lineRule="exact" w:line="200"/>
        <w:ind w:left="107" w:right="183"/>
      </w:pPr>
      <w:r>
        <w:rPr>
          <w:rFonts w:cs="Leelawadee" w:hAnsi="Leelawadee" w:eastAsia="Leelawadee" w:ascii="Leelawadee"/>
          <w:spacing w:val="-5"/>
          <w:w w:val="100"/>
          <w:sz w:val="18"/>
          <w:szCs w:val="18"/>
        </w:rPr>
        <w:t>y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ou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do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’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ne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d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</w:t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spacing w:before="1"/>
        <w:ind w:left="107"/>
      </w:pP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w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ri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e</w:t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spacing w:lineRule="exact" w:line="200"/>
        <w:ind w:left="107"/>
      </w:pP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‘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rri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l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m</w:t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spacing w:lineRule="exact" w:line="200"/>
        <w:ind w:left="107"/>
      </w:pP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vi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’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ind w:left="119" w:right="51"/>
      </w:pP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K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p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y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pro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f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i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le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f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act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l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d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i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se</w:t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Leelawadee" w:hAnsi="Leelawadee" w:eastAsia="Leelawadee" w:ascii="Leelawadee"/>
          <w:sz w:val="19"/>
          <w:szCs w:val="19"/>
        </w:rPr>
        <w:jc w:val="left"/>
        <w:spacing w:lineRule="auto" w:line="229"/>
        <w:ind w:left="107" w:right="59"/>
      </w:pP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S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r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w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i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h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h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b/>
          <w:spacing w:val="1"/>
          <w:w w:val="100"/>
          <w:sz w:val="19"/>
          <w:szCs w:val="19"/>
        </w:rPr>
        <w:t>m</w:t>
      </w:r>
      <w:r>
        <w:rPr>
          <w:rFonts w:cs="Leelawadee" w:hAnsi="Leelawadee" w:eastAsia="Leelawadee" w:ascii="Leelawadee"/>
          <w:b/>
          <w:spacing w:val="-2"/>
          <w:w w:val="100"/>
          <w:sz w:val="19"/>
          <w:szCs w:val="19"/>
        </w:rPr>
        <w:t>o</w:t>
      </w:r>
      <w:r>
        <w:rPr>
          <w:rFonts w:cs="Leelawadee" w:hAnsi="Leelawadee" w:eastAsia="Leelawadee" w:ascii="Leelawadee"/>
          <w:b/>
          <w:spacing w:val="0"/>
          <w:w w:val="100"/>
          <w:sz w:val="19"/>
          <w:szCs w:val="19"/>
        </w:rPr>
        <w:t>st</w:t>
      </w:r>
      <w:r>
        <w:rPr>
          <w:rFonts w:cs="Leelawadee" w:hAnsi="Leelawadee" w:eastAsia="Leelawadee" w:ascii="Leelawadee"/>
          <w:b/>
          <w:spacing w:val="0"/>
          <w:w w:val="100"/>
          <w:sz w:val="19"/>
          <w:szCs w:val="19"/>
        </w:rPr>
        <w:t> </w:t>
      </w:r>
      <w:r>
        <w:rPr>
          <w:rFonts w:cs="Leelawadee" w:hAnsi="Leelawadee" w:eastAsia="Leelawadee" w:ascii="Leelawadee"/>
          <w:b/>
          <w:spacing w:val="0"/>
          <w:w w:val="93"/>
          <w:sz w:val="19"/>
          <w:szCs w:val="19"/>
        </w:rPr>
        <w:t>r</w:t>
      </w:r>
      <w:r>
        <w:rPr>
          <w:rFonts w:cs="Leelawadee" w:hAnsi="Leelawadee" w:eastAsia="Leelawadee" w:ascii="Leelawadee"/>
          <w:b/>
          <w:spacing w:val="-1"/>
          <w:w w:val="93"/>
          <w:sz w:val="19"/>
          <w:szCs w:val="19"/>
        </w:rPr>
        <w:t>e</w:t>
      </w:r>
      <w:r>
        <w:rPr>
          <w:rFonts w:cs="Leelawadee" w:hAnsi="Leelawadee" w:eastAsia="Leelawadee" w:ascii="Leelawadee"/>
          <w:b/>
          <w:spacing w:val="-2"/>
          <w:w w:val="93"/>
          <w:sz w:val="19"/>
          <w:szCs w:val="19"/>
        </w:rPr>
        <w:t>c</w:t>
      </w:r>
      <w:r>
        <w:rPr>
          <w:rFonts w:cs="Leelawadee" w:hAnsi="Leelawadee" w:eastAsia="Leelawadee" w:ascii="Leelawadee"/>
          <w:b/>
          <w:spacing w:val="1"/>
          <w:w w:val="93"/>
          <w:sz w:val="19"/>
          <w:szCs w:val="19"/>
        </w:rPr>
        <w:t>e</w:t>
      </w:r>
      <w:r>
        <w:rPr>
          <w:rFonts w:cs="Leelawadee" w:hAnsi="Leelawadee" w:eastAsia="Leelawadee" w:ascii="Leelawadee"/>
          <w:b/>
          <w:spacing w:val="-1"/>
          <w:w w:val="93"/>
          <w:sz w:val="19"/>
          <w:szCs w:val="19"/>
        </w:rPr>
        <w:t>n</w:t>
      </w:r>
      <w:r>
        <w:rPr>
          <w:rFonts w:cs="Leelawadee" w:hAnsi="Leelawadee" w:eastAsia="Leelawadee" w:ascii="Leelawadee"/>
          <w:b/>
          <w:spacing w:val="0"/>
          <w:w w:val="93"/>
          <w:sz w:val="19"/>
          <w:szCs w:val="19"/>
        </w:rPr>
        <w:t>t</w:t>
      </w:r>
      <w:r>
        <w:rPr>
          <w:rFonts w:cs="Leelawadee" w:hAnsi="Leelawadee" w:eastAsia="Leelawadee" w:ascii="Leelawadee"/>
          <w:b/>
          <w:spacing w:val="5"/>
          <w:w w:val="93"/>
          <w:sz w:val="19"/>
          <w:szCs w:val="19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d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m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p</w:t>
      </w:r>
      <w:r>
        <w:rPr>
          <w:rFonts w:cs="Leelawadee" w:hAnsi="Leelawadee" w:eastAsia="Leelawadee" w:ascii="Leelawadee"/>
          <w:spacing w:val="-4"/>
          <w:w w:val="100"/>
          <w:sz w:val="18"/>
          <w:szCs w:val="18"/>
        </w:rPr>
        <w:t>h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s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ise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h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b/>
          <w:spacing w:val="1"/>
          <w:w w:val="100"/>
          <w:sz w:val="19"/>
          <w:szCs w:val="19"/>
        </w:rPr>
        <w:t>m</w:t>
      </w:r>
      <w:r>
        <w:rPr>
          <w:rFonts w:cs="Leelawadee" w:hAnsi="Leelawadee" w:eastAsia="Leelawadee" w:ascii="Leelawadee"/>
          <w:b/>
          <w:spacing w:val="-2"/>
          <w:w w:val="100"/>
          <w:sz w:val="19"/>
          <w:szCs w:val="19"/>
        </w:rPr>
        <w:t>o</w:t>
      </w:r>
      <w:r>
        <w:rPr>
          <w:rFonts w:cs="Leelawadee" w:hAnsi="Leelawadee" w:eastAsia="Leelawadee" w:ascii="Leelawadee"/>
          <w:b/>
          <w:spacing w:val="0"/>
          <w:w w:val="100"/>
          <w:sz w:val="19"/>
          <w:szCs w:val="19"/>
        </w:rPr>
        <w:t>st</w:t>
      </w:r>
      <w:r>
        <w:rPr>
          <w:rFonts w:cs="Leelawadee" w:hAnsi="Leelawadee" w:eastAsia="Leelawadee" w:ascii="Leelawadee"/>
          <w:b/>
          <w:spacing w:val="0"/>
          <w:w w:val="100"/>
          <w:sz w:val="19"/>
          <w:szCs w:val="19"/>
        </w:rPr>
        <w:t> </w:t>
      </w:r>
      <w:r>
        <w:rPr>
          <w:rFonts w:cs="Leelawadee" w:hAnsi="Leelawadee" w:eastAsia="Leelawadee" w:ascii="Leelawadee"/>
          <w:b/>
          <w:spacing w:val="0"/>
          <w:w w:val="100"/>
          <w:sz w:val="19"/>
          <w:szCs w:val="19"/>
        </w:rPr>
        <w:t>r</w:t>
      </w:r>
      <w:r>
        <w:rPr>
          <w:rFonts w:cs="Leelawadee" w:hAnsi="Leelawadee" w:eastAsia="Leelawadee" w:ascii="Leelawadee"/>
          <w:b/>
          <w:spacing w:val="-1"/>
          <w:w w:val="100"/>
          <w:sz w:val="19"/>
          <w:szCs w:val="19"/>
        </w:rPr>
        <w:t>e</w:t>
      </w:r>
      <w:r>
        <w:rPr>
          <w:rFonts w:cs="Leelawadee" w:hAnsi="Leelawadee" w:eastAsia="Leelawadee" w:ascii="Leelawadee"/>
          <w:b/>
          <w:spacing w:val="-2"/>
          <w:w w:val="100"/>
          <w:sz w:val="19"/>
          <w:szCs w:val="19"/>
        </w:rPr>
        <w:t>l</w:t>
      </w:r>
      <w:r>
        <w:rPr>
          <w:rFonts w:cs="Leelawadee" w:hAnsi="Leelawadee" w:eastAsia="Leelawadee" w:ascii="Leelawadee"/>
          <w:b/>
          <w:spacing w:val="1"/>
          <w:w w:val="100"/>
          <w:sz w:val="19"/>
          <w:szCs w:val="19"/>
        </w:rPr>
        <w:t>e</w:t>
      </w:r>
      <w:r>
        <w:rPr>
          <w:rFonts w:cs="Leelawadee" w:hAnsi="Leelawadee" w:eastAsia="Leelawadee" w:ascii="Leelawadee"/>
          <w:b/>
          <w:spacing w:val="1"/>
          <w:w w:val="100"/>
          <w:sz w:val="19"/>
          <w:szCs w:val="19"/>
        </w:rPr>
        <w:t>v</w:t>
      </w:r>
      <w:r>
        <w:rPr>
          <w:rFonts w:cs="Leelawadee" w:hAnsi="Leelawadee" w:eastAsia="Leelawadee" w:ascii="Leelawadee"/>
          <w:b/>
          <w:spacing w:val="-1"/>
          <w:w w:val="100"/>
          <w:sz w:val="19"/>
          <w:szCs w:val="19"/>
        </w:rPr>
        <w:t>a</w:t>
      </w:r>
      <w:r>
        <w:rPr>
          <w:rFonts w:cs="Leelawadee" w:hAnsi="Leelawadee" w:eastAsia="Leelawadee" w:ascii="Leelawadee"/>
          <w:b/>
          <w:spacing w:val="-3"/>
          <w:w w:val="100"/>
          <w:sz w:val="19"/>
          <w:szCs w:val="19"/>
        </w:rPr>
        <w:t>n</w:t>
      </w:r>
      <w:r>
        <w:rPr>
          <w:rFonts w:cs="Leelawadee" w:hAnsi="Leelawadee" w:eastAsia="Leelawadee" w:ascii="Leelawadee"/>
          <w:b/>
          <w:spacing w:val="0"/>
          <w:w w:val="100"/>
          <w:sz w:val="19"/>
          <w:szCs w:val="19"/>
        </w:rPr>
        <w:t>t</w:t>
      </w:r>
      <w:r>
        <w:rPr>
          <w:rFonts w:cs="Leelawadee" w:hAnsi="Leelawadee" w:eastAsia="Leelawadee" w:ascii="Leelawadee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ind w:left="102" w:right="-32"/>
      </w:pPr>
      <w:r>
        <w:rPr>
          <w:rFonts w:cs="Leelawadee" w:hAnsi="Leelawadee" w:eastAsia="Leelawadee" w:ascii="Leelawadee"/>
          <w:b/>
          <w:spacing w:val="0"/>
          <w:w w:val="93"/>
          <w:sz w:val="19"/>
          <w:szCs w:val="19"/>
        </w:rPr>
        <w:t>R</w:t>
      </w:r>
      <w:r>
        <w:rPr>
          <w:rFonts w:cs="Leelawadee" w:hAnsi="Leelawadee" w:eastAsia="Leelawadee" w:ascii="Leelawadee"/>
          <w:b/>
          <w:spacing w:val="-1"/>
          <w:w w:val="93"/>
          <w:sz w:val="19"/>
          <w:szCs w:val="19"/>
        </w:rPr>
        <w:t>e</w:t>
      </w:r>
      <w:r>
        <w:rPr>
          <w:rFonts w:cs="Leelawadee" w:hAnsi="Leelawadee" w:eastAsia="Leelawadee" w:ascii="Leelawadee"/>
          <w:b/>
          <w:spacing w:val="-2"/>
          <w:w w:val="93"/>
          <w:sz w:val="19"/>
          <w:szCs w:val="19"/>
        </w:rPr>
        <w:t>f</w:t>
      </w:r>
      <w:r>
        <w:rPr>
          <w:rFonts w:cs="Leelawadee" w:hAnsi="Leelawadee" w:eastAsia="Leelawadee" w:ascii="Leelawadee"/>
          <w:b/>
          <w:spacing w:val="1"/>
          <w:w w:val="93"/>
          <w:sz w:val="19"/>
          <w:szCs w:val="19"/>
        </w:rPr>
        <w:t>e</w:t>
      </w:r>
      <w:r>
        <w:rPr>
          <w:rFonts w:cs="Leelawadee" w:hAnsi="Leelawadee" w:eastAsia="Leelawadee" w:ascii="Leelawadee"/>
          <w:b/>
          <w:spacing w:val="-2"/>
          <w:w w:val="93"/>
          <w:sz w:val="19"/>
          <w:szCs w:val="19"/>
        </w:rPr>
        <w:t>r</w:t>
      </w:r>
      <w:r>
        <w:rPr>
          <w:rFonts w:cs="Leelawadee" w:hAnsi="Leelawadee" w:eastAsia="Leelawadee" w:ascii="Leelawadee"/>
          <w:b/>
          <w:spacing w:val="-1"/>
          <w:w w:val="93"/>
          <w:sz w:val="19"/>
          <w:szCs w:val="19"/>
        </w:rPr>
        <w:t>e</w:t>
      </w:r>
      <w:r>
        <w:rPr>
          <w:rFonts w:cs="Leelawadee" w:hAnsi="Leelawadee" w:eastAsia="Leelawadee" w:ascii="Leelawadee"/>
          <w:b/>
          <w:spacing w:val="1"/>
          <w:w w:val="93"/>
          <w:sz w:val="19"/>
          <w:szCs w:val="19"/>
        </w:rPr>
        <w:t>e</w:t>
      </w:r>
      <w:r>
        <w:rPr>
          <w:rFonts w:cs="Leelawadee" w:hAnsi="Leelawadee" w:eastAsia="Leelawadee" w:ascii="Leelawadee"/>
          <w:b/>
          <w:spacing w:val="0"/>
          <w:w w:val="93"/>
          <w:sz w:val="19"/>
          <w:szCs w:val="19"/>
        </w:rPr>
        <w:t>s</w:t>
      </w:r>
      <w:r>
        <w:rPr>
          <w:rFonts w:cs="Leelawadee" w:hAnsi="Leelawadee" w:eastAsia="Leelawadee" w:ascii="Leelawadee"/>
          <w:b/>
          <w:spacing w:val="5"/>
          <w:w w:val="93"/>
          <w:sz w:val="19"/>
          <w:szCs w:val="19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–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f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s.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sk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h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m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f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irst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4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d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se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d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h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m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py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of</w:t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spacing w:lineRule="exact" w:line="200"/>
        <w:ind w:left="102"/>
      </w:pP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y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V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/</w:t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spacing w:before="17"/>
        <w:ind w:left="102"/>
      </w:pP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p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p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l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i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i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on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br w:type="column"/>
      </w: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40"/>
          <w:szCs w:val="40"/>
        </w:rPr>
        <w:jc w:val="left"/>
        <w:ind w:left="118"/>
      </w:pPr>
      <w:r>
        <w:rPr>
          <w:rFonts w:cs="Arial" w:hAnsi="Arial" w:eastAsia="Arial" w:ascii="Arial"/>
          <w:b/>
          <w:spacing w:val="5"/>
          <w:w w:val="100"/>
          <w:sz w:val="40"/>
          <w:szCs w:val="40"/>
        </w:rPr>
        <w:t>J</w:t>
      </w:r>
      <w:r>
        <w:rPr>
          <w:rFonts w:cs="Arial" w:hAnsi="Arial" w:eastAsia="Arial" w:ascii="Arial"/>
          <w:b/>
          <w:spacing w:val="-9"/>
          <w:w w:val="100"/>
          <w:sz w:val="40"/>
          <w:szCs w:val="40"/>
        </w:rPr>
        <w:t>A</w:t>
      </w:r>
      <w:r>
        <w:rPr>
          <w:rFonts w:cs="Arial" w:hAnsi="Arial" w:eastAsia="Arial" w:ascii="Arial"/>
          <w:b/>
          <w:spacing w:val="5"/>
          <w:w w:val="100"/>
          <w:sz w:val="40"/>
          <w:szCs w:val="40"/>
        </w:rPr>
        <w:t>M</w:t>
      </w:r>
      <w:r>
        <w:rPr>
          <w:rFonts w:cs="Arial" w:hAnsi="Arial" w:eastAsia="Arial" w:ascii="Arial"/>
          <w:b/>
          <w:spacing w:val="-1"/>
          <w:w w:val="100"/>
          <w:sz w:val="40"/>
          <w:szCs w:val="40"/>
        </w:rPr>
        <w:t>E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S</w:t>
      </w:r>
      <w:r>
        <w:rPr>
          <w:rFonts w:cs="Arial" w:hAnsi="Arial" w:eastAsia="Arial" w:ascii="Arial"/>
          <w:b/>
          <w:spacing w:val="-4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spacing w:val="6"/>
          <w:w w:val="100"/>
          <w:sz w:val="40"/>
          <w:szCs w:val="40"/>
        </w:rPr>
        <w:t>M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c</w:t>
      </w:r>
      <w:r>
        <w:rPr>
          <w:rFonts w:cs="Arial" w:hAnsi="Arial" w:eastAsia="Arial" w:ascii="Arial"/>
          <w:b/>
          <w:spacing w:val="-2"/>
          <w:w w:val="100"/>
          <w:sz w:val="40"/>
          <w:szCs w:val="40"/>
        </w:rPr>
        <w:t>D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UFF</w:t>
      </w:r>
      <w:r>
        <w:rPr>
          <w:rFonts w:cs="Arial" w:hAnsi="Arial" w:eastAsia="Arial" w:ascii="Arial"/>
          <w:spacing w:val="0"/>
          <w:w w:val="100"/>
          <w:sz w:val="40"/>
          <w:szCs w:val="4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14a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ack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01334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469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31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hyperlink r:id="rId4"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jm</w:t>
        </w:r>
        <w:r>
          <w:rPr>
            <w:rFonts w:cs="Arial" w:hAnsi="Arial" w:eastAsia="Arial" w:ascii="Arial"/>
            <w:spacing w:val="2"/>
            <w:w w:val="100"/>
            <w:sz w:val="22"/>
            <w:szCs w:val="22"/>
          </w:rPr>
          <w:t>5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67</w:t>
        </w:r>
        <w:r>
          <w:rPr>
            <w:rFonts w:cs="Arial" w:hAnsi="Arial" w:eastAsia="Arial" w:ascii="Arial"/>
            <w:spacing w:val="5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s</w:t>
        </w:r>
        <w:r>
          <w:rPr>
            <w:rFonts w:cs="Arial" w:hAnsi="Arial" w:eastAsia="Arial" w:ascii="Arial"/>
            <w:spacing w:val="4"/>
            <w:w w:val="100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-an</w:t>
        </w:r>
        <w:r>
          <w:rPr>
            <w:rFonts w:cs="Arial" w:hAnsi="Arial" w:eastAsia="Arial" w:ascii="Arial"/>
            <w:spacing w:val="3"/>
            <w:w w:val="100"/>
            <w:sz w:val="22"/>
            <w:szCs w:val="22"/>
          </w:rPr>
          <w:t>d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re</w:t>
        </w:r>
        <w:r>
          <w:rPr>
            <w:rFonts w:cs="Arial" w:hAnsi="Arial" w:eastAsia="Arial" w:ascii="Arial"/>
            <w:spacing w:val="3"/>
            <w:w w:val="100"/>
            <w:sz w:val="22"/>
            <w:szCs w:val="22"/>
          </w:rPr>
          <w:t>w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s.</w:t>
        </w:r>
        <w:r>
          <w:rPr>
            <w:rFonts w:cs="Arial" w:hAnsi="Arial" w:eastAsia="Arial" w:ascii="Arial"/>
            <w:spacing w:val="3"/>
            <w:w w:val="100"/>
            <w:sz w:val="22"/>
            <w:szCs w:val="22"/>
          </w:rPr>
          <w:t>a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c.</w:t>
        </w:r>
        <w:r>
          <w:rPr>
            <w:rFonts w:cs="Arial" w:hAnsi="Arial" w:eastAsia="Arial" w:ascii="Arial"/>
            <w:spacing w:val="3"/>
            <w:w w:val="100"/>
            <w:sz w:val="22"/>
            <w:szCs w:val="22"/>
          </w:rPr>
          <w:t>u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k</w:t>
        </w:r>
      </w:hyperlink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right="7633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3"/>
        <w:ind w:right="-34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ours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right="6516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RK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7"/>
        <w:ind w:right="3201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teho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Inn,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3"/>
        <w:ind w:right="805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2016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8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phere.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2160" w:val="left"/>
        </w:tabs>
        <w:jc w:val="left"/>
        <w:spacing w:before="9" w:lineRule="exact" w:line="220"/>
        <w:ind w:left="2161" w:right="-23" w:hanging="361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ood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2160" w:val="left"/>
        </w:tabs>
        <w:jc w:val="left"/>
        <w:spacing w:before="1" w:lineRule="exact" w:line="220"/>
        <w:ind w:left="2161" w:right="-25" w:hanging="361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bott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etc.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8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‘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e’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/>
        <w:ind w:left="18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right="328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2014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2160" w:val="left"/>
        </w:tabs>
        <w:jc w:val="left"/>
        <w:ind w:left="2161" w:right="-25" w:hanging="361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9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8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‘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8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8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tered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right="7309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4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3"/>
        <w:ind w:right="491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2016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18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right="489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2010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1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aths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ono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(B)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1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right="5791"/>
      </w:pP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4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 w:lineRule="exact" w:line="220"/>
        <w:ind w:right="156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ount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exact" w:line="220"/>
        <w:ind w:right="619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FULL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2"/>
        <w:ind w:left="1418" w:right="2481" w:hanging="141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b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Mrs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teho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23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Gr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4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eh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418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7LP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18" w:right="18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016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0"/>
          <w:w w:val="100"/>
          <w:sz w:val="20"/>
          <w:szCs w:val="20"/>
        </w:rPr>
      </w:r>
      <w:hyperlink r:id="rId5">
        <w:r>
          <w:rPr>
            <w:rFonts w:cs="Arial" w:hAnsi="Arial" w:eastAsia="Arial" w:ascii="Arial"/>
            <w:color w:val="0000FF"/>
            <w:spacing w:val="7"/>
            <w:w w:val="100"/>
            <w:sz w:val="20"/>
            <w:szCs w:val="20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7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n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g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er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@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p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r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t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h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uk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</w:rPr>
          <w:t>                </w:t>
        </w:r>
        <w:r>
          <w:rPr>
            <w:rFonts w:cs="Arial" w:hAnsi="Arial" w:eastAsia="Arial" w:ascii="Arial"/>
            <w:color w:val="0000FF"/>
            <w:spacing w:val="38"/>
            <w:w w:val="100"/>
            <w:sz w:val="20"/>
            <w:szCs w:val="20"/>
          </w:rPr>
          <w:t> </w:t>
        </w:r>
      </w:hyperlink>
      <w:hyperlink r:id="rId6">
        <w:r>
          <w:rPr>
            <w:rFonts w:cs="Arial" w:hAnsi="Arial" w:eastAsia="Arial" w:ascii="Arial"/>
            <w:color w:val="000000"/>
            <w:spacing w:val="5"/>
            <w:w w:val="100"/>
            <w:sz w:val="20"/>
            <w:szCs w:val="20"/>
          </w:rPr>
          <w:t>f</w:t>
        </w:r>
      </w:hyperlink>
      <w:hyperlink r:id="rId7"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dun</w:t>
        </w:r>
        <w:r>
          <w:rPr>
            <w:rFonts w:cs="Arial" w:hAnsi="Arial" w:eastAsia="Arial" w:ascii="Arial"/>
            <w:color w:val="000000"/>
            <w:spacing w:val="1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an</w:t>
        </w:r>
        <w:r>
          <w:rPr>
            <w:rFonts w:cs="Arial" w:hAnsi="Arial" w:eastAsia="Arial" w:ascii="Arial"/>
            <w:color w:val="000000"/>
            <w:spacing w:val="-1"/>
            <w:w w:val="100"/>
            <w:sz w:val="20"/>
            <w:szCs w:val="20"/>
          </w:rPr>
          <w:t>@</w:t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t</w:t>
        </w:r>
        <w:r>
          <w:rPr>
            <w:rFonts w:cs="Arial" w:hAnsi="Arial" w:eastAsia="Arial" w:ascii="Arial"/>
            <w:color w:val="000000"/>
            <w:spacing w:val="-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color w:val="000000"/>
            <w:spacing w:val="1"/>
            <w:w w:val="100"/>
            <w:sz w:val="20"/>
            <w:szCs w:val="20"/>
          </w:rPr>
          <w:t>s</w:t>
        </w:r>
        <w:r>
          <w:rPr>
            <w:rFonts w:cs="Arial" w:hAnsi="Arial" w:eastAsia="Arial" w:ascii="Arial"/>
            <w:color w:val="000000"/>
            <w:spacing w:val="4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color w:val="000000"/>
            <w:spacing w:val="2"/>
            <w:w w:val="100"/>
            <w:sz w:val="20"/>
            <w:szCs w:val="20"/>
          </w:rPr>
          <w:t>a</w:t>
        </w:r>
        <w:r>
          <w:rPr>
            <w:rFonts w:cs="Arial" w:hAnsi="Arial" w:eastAsia="Arial" w:ascii="Arial"/>
            <w:color w:val="000000"/>
            <w:spacing w:val="-1"/>
            <w:w w:val="100"/>
            <w:sz w:val="20"/>
            <w:szCs w:val="20"/>
          </w:rPr>
          <w:t>l</w:t>
        </w:r>
        <w:r>
          <w:rPr>
            <w:rFonts w:cs="Arial" w:hAnsi="Arial" w:eastAsia="Arial" w:ascii="Arial"/>
            <w:color w:val="000000"/>
            <w:spacing w:val="-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color w:val="000000"/>
            <w:spacing w:val="1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color w:val="000000"/>
            <w:spacing w:val="2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.uk</w:t>
        </w:r>
      </w:hyperlink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br w:type="column"/>
      </w: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Leelawadee" w:hAnsi="Leelawadee" w:eastAsia="Leelawadee" w:ascii="Leelawadee"/>
          <w:sz w:val="17"/>
          <w:szCs w:val="17"/>
        </w:rPr>
        <w:jc w:val="left"/>
        <w:ind w:left="24"/>
      </w:pPr>
      <w:r>
        <w:rPr>
          <w:rFonts w:cs="Leelawadee" w:hAnsi="Leelawadee" w:eastAsia="Leelawadee" w:ascii="Leelawadee"/>
          <w:b/>
          <w:spacing w:val="0"/>
          <w:w w:val="100"/>
          <w:sz w:val="17"/>
          <w:szCs w:val="17"/>
        </w:rPr>
        <w:t>P</w:t>
      </w:r>
      <w:r>
        <w:rPr>
          <w:rFonts w:cs="Leelawadee" w:hAnsi="Leelawadee" w:eastAsia="Leelawadee" w:ascii="Leelawadee"/>
          <w:b/>
          <w:spacing w:val="-2"/>
          <w:w w:val="100"/>
          <w:sz w:val="17"/>
          <w:szCs w:val="17"/>
        </w:rPr>
        <w:t>r</w:t>
      </w:r>
      <w:r>
        <w:rPr>
          <w:rFonts w:cs="Leelawadee" w:hAnsi="Leelawadee" w:eastAsia="Leelawadee" w:ascii="Leelawadee"/>
          <w:b/>
          <w:spacing w:val="-1"/>
          <w:w w:val="100"/>
          <w:sz w:val="17"/>
          <w:szCs w:val="17"/>
        </w:rPr>
        <w:t>e</w:t>
      </w:r>
      <w:r>
        <w:rPr>
          <w:rFonts w:cs="Leelawadee" w:hAnsi="Leelawadee" w:eastAsia="Leelawadee" w:ascii="Leelawadee"/>
          <w:b/>
          <w:spacing w:val="-1"/>
          <w:w w:val="100"/>
          <w:sz w:val="17"/>
          <w:szCs w:val="17"/>
        </w:rPr>
        <w:t>s</w:t>
      </w:r>
      <w:r>
        <w:rPr>
          <w:rFonts w:cs="Leelawadee" w:hAnsi="Leelawadee" w:eastAsia="Leelawadee" w:ascii="Leelawadee"/>
          <w:b/>
          <w:spacing w:val="-3"/>
          <w:w w:val="100"/>
          <w:sz w:val="17"/>
          <w:szCs w:val="17"/>
        </w:rPr>
        <w:t>e</w:t>
      </w:r>
      <w:r>
        <w:rPr>
          <w:rFonts w:cs="Leelawadee" w:hAnsi="Leelawadee" w:eastAsia="Leelawadee" w:ascii="Leelawadee"/>
          <w:b/>
          <w:spacing w:val="-1"/>
          <w:w w:val="100"/>
          <w:sz w:val="17"/>
          <w:szCs w:val="17"/>
        </w:rPr>
        <w:t>n</w:t>
      </w:r>
      <w:r>
        <w:rPr>
          <w:rFonts w:cs="Leelawadee" w:hAnsi="Leelawadee" w:eastAsia="Leelawadee" w:ascii="Leelawadee"/>
          <w:b/>
          <w:spacing w:val="0"/>
          <w:w w:val="100"/>
          <w:sz w:val="17"/>
          <w:szCs w:val="17"/>
        </w:rPr>
        <w:t>t</w:t>
      </w:r>
      <w:r>
        <w:rPr>
          <w:rFonts w:cs="Leelawadee" w:hAnsi="Leelawadee" w:eastAsia="Leelawadee" w:ascii="Leelawadee"/>
          <w:b/>
          <w:spacing w:val="-3"/>
          <w:w w:val="100"/>
          <w:sz w:val="17"/>
          <w:szCs w:val="17"/>
        </w:rPr>
        <w:t>a</w:t>
      </w:r>
      <w:r>
        <w:rPr>
          <w:rFonts w:cs="Leelawadee" w:hAnsi="Leelawadee" w:eastAsia="Leelawadee" w:ascii="Leelawadee"/>
          <w:b/>
          <w:spacing w:val="0"/>
          <w:w w:val="100"/>
          <w:sz w:val="17"/>
          <w:szCs w:val="17"/>
        </w:rPr>
        <w:t>t</w:t>
      </w:r>
      <w:r>
        <w:rPr>
          <w:rFonts w:cs="Leelawadee" w:hAnsi="Leelawadee" w:eastAsia="Leelawadee" w:ascii="Leelawadee"/>
          <w:b/>
          <w:spacing w:val="-1"/>
          <w:w w:val="100"/>
          <w:sz w:val="17"/>
          <w:szCs w:val="17"/>
        </w:rPr>
        <w:t>i</w:t>
      </w:r>
      <w:r>
        <w:rPr>
          <w:rFonts w:cs="Leelawadee" w:hAnsi="Leelawadee" w:eastAsia="Leelawadee" w:ascii="Leelawadee"/>
          <w:b/>
          <w:spacing w:val="-2"/>
          <w:w w:val="100"/>
          <w:sz w:val="17"/>
          <w:szCs w:val="17"/>
        </w:rPr>
        <w:t>o</w:t>
      </w:r>
      <w:r>
        <w:rPr>
          <w:rFonts w:cs="Leelawadee" w:hAnsi="Leelawadee" w:eastAsia="Leelawadee" w:ascii="Leelawadee"/>
          <w:b/>
          <w:spacing w:val="0"/>
          <w:w w:val="100"/>
          <w:sz w:val="17"/>
          <w:szCs w:val="17"/>
        </w:rPr>
        <w:t>n</w:t>
      </w:r>
      <w:r>
        <w:rPr>
          <w:rFonts w:cs="Leelawadee" w:hAnsi="Leelawadee" w:eastAsia="Leelawadee" w:ascii="Leelawadee"/>
          <w:spacing w:val="0"/>
          <w:w w:val="100"/>
          <w:sz w:val="17"/>
          <w:szCs w:val="17"/>
        </w:rPr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spacing w:lineRule="exact" w:line="200"/>
        <w:ind w:left="24"/>
      </w:pP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–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m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k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-4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s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re</w:t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spacing w:lineRule="exact" w:line="200"/>
        <w:ind w:left="24"/>
      </w:pPr>
      <w:r>
        <w:pict>
          <v:group style="position:absolute;margin-left:522.9pt;margin-top:-28.5289pt;width:60.5pt;height:148.1pt;mso-position-horizontal-relative:page;mso-position-vertical-relative:paragraph;z-index:-193" coordorigin="10458,-571" coordsize="1210,2962">
            <v:shape style="position:absolute;left:10473;top:-556;width:1180;height:2932" coordorigin="10473,-556" coordsize="1180,2932" path="m10621,-556l10555,-540,10505,-500,10477,-441,10473,-408,10473,2229,10488,2294,10529,2345,10588,2373,10621,2376,11506,2376,11571,2361,11621,2320,11649,2261,11653,2229,11653,-408,11638,-473,11597,-524,11538,-552,11506,-556,10621,-556xe" filled="t" fillcolor="#F1F1F1" stroked="f">
              <v:path arrowok="t"/>
              <v:fill/>
            </v:shape>
            <v:shape style="position:absolute;left:10473;top:-556;width:1180;height:2932" coordorigin="10473,-556" coordsize="1180,2932" path="m10621,-556l10555,-540,10505,-500,10477,-441,10473,-408,10473,2229,10488,2294,10529,2345,10588,2373,10621,2376,11506,2376,11571,2361,11621,2320,11649,2261,11653,2229,11653,-408,11638,-473,11597,-524,11538,-552,11506,-556,10621,-556xe" filled="f" stroked="t" strokeweight="1.5pt" strokecolor="#5B9BD4">
              <v:path arrowok="t"/>
            </v:shape>
            <w10:wrap type="none"/>
          </v:group>
        </w:pic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h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h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e</w:t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spacing w:before="1"/>
        <w:ind w:left="24" w:right="142"/>
      </w:pP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p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p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d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r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i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m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m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l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,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eg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ali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g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m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,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sp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lli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g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d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g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r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m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m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ar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ind w:left="46" w:right="142"/>
      </w:pPr>
      <w:r>
        <w:rPr>
          <w:rFonts w:cs="Leelawadee" w:hAnsi="Leelawadee" w:eastAsia="Leelawadee" w:ascii="Leelawadee"/>
          <w:b/>
          <w:spacing w:val="0"/>
          <w:w w:val="94"/>
          <w:sz w:val="19"/>
          <w:szCs w:val="19"/>
        </w:rPr>
        <w:t>Font</w:t>
      </w:r>
      <w:r>
        <w:rPr>
          <w:rFonts w:cs="Leelawadee" w:hAnsi="Leelawadee" w:eastAsia="Leelawadee" w:ascii="Leelawadee"/>
          <w:b/>
          <w:spacing w:val="-4"/>
          <w:w w:val="94"/>
          <w:sz w:val="19"/>
          <w:szCs w:val="19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–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s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i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k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e</w:t>
      </w:r>
      <w:r>
        <w:rPr>
          <w:rFonts w:cs="Leelawadee" w:hAnsi="Leelawadee" w:eastAsia="Leelawadee" w:ascii="Leelawadee"/>
          <w:spacing w:val="-4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1"/>
          <w:w w:val="100"/>
          <w:sz w:val="18"/>
          <w:szCs w:val="18"/>
        </w:rPr>
        <w:t>c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le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a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f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n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h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ro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g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h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u</w:t>
      </w:r>
      <w:r>
        <w:rPr>
          <w:rFonts w:cs="Leelawadee" w:hAnsi="Leelawadee" w:eastAsia="Leelawadee" w:ascii="Leelawadee"/>
          <w:spacing w:val="-3"/>
          <w:w w:val="100"/>
          <w:sz w:val="18"/>
          <w:szCs w:val="18"/>
        </w:rPr>
        <w:t>t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:</w:t>
      </w:r>
    </w:p>
    <w:p>
      <w:pPr>
        <w:rPr>
          <w:rFonts w:cs="Leelawadee" w:hAnsi="Leelawadee" w:eastAsia="Leelawadee" w:ascii="Leelawadee"/>
          <w:sz w:val="18"/>
          <w:szCs w:val="18"/>
        </w:rPr>
        <w:jc w:val="left"/>
        <w:spacing w:before="1"/>
        <w:ind w:left="46"/>
      </w:pPr>
      <w:r>
        <w:pict>
          <v:group style="position:absolute;margin-left:524.05pt;margin-top:-51.0667pt;width:59.4pt;height:74.35pt;mso-position-horizontal-relative:page;mso-position-vertical-relative:paragraph;z-index:-194" coordorigin="10481,-1021" coordsize="1188,1487">
            <v:shape style="position:absolute;left:10496;top:-1006;width:1158;height:1457" coordorigin="10496,-1006" coordsize="1158,1457" path="m10641,-1006l10576,-991,10526,-950,10499,-890,10496,306,10498,329,10523,390,10571,433,10635,451,11509,451,11532,449,11593,424,11636,376,11654,311,11654,-862,11652,-884,11627,-945,11579,-988,11515,-1006,10641,-1006xe" filled="t" fillcolor="#F1F1F1" stroked="f">
              <v:path arrowok="t"/>
              <v:fill/>
            </v:shape>
            <v:shape style="position:absolute;left:10496;top:-1006;width:1158;height:1457" coordorigin="10496,-1006" coordsize="1158,1457" path="m10641,-1006l10576,-991,10526,-950,10499,-890,10496,-862,10496,306,10511,371,10553,421,10613,448,10641,451,11509,451,11574,435,11624,394,11651,334,11654,306,11654,-862,11639,-927,11597,-977,11537,-1004,11509,-1006,10641,-1006xe" filled="f" stroked="t" strokeweight="1.5pt" strokecolor="#5B9BD4">
              <v:path arrowok="t"/>
            </v:shape>
            <w10:wrap type="none"/>
          </v:group>
        </w:pic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1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0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o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r</w:t>
      </w:r>
      <w:r>
        <w:rPr>
          <w:rFonts w:cs="Leelawadee" w:hAnsi="Leelawadee" w:eastAsia="Leelawadee" w:ascii="Leelawadee"/>
          <w:spacing w:val="-2"/>
          <w:w w:val="100"/>
          <w:sz w:val="18"/>
          <w:szCs w:val="18"/>
        </w:rPr>
        <w:t> 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1</w:t>
      </w:r>
      <w:r>
        <w:rPr>
          <w:rFonts w:cs="Leelawadee" w:hAnsi="Leelawadee" w:eastAsia="Leelawadee" w:ascii="Leelawadee"/>
          <w:spacing w:val="-1"/>
          <w:w w:val="100"/>
          <w:sz w:val="18"/>
          <w:szCs w:val="18"/>
        </w:rPr>
        <w:t>1</w:t>
      </w:r>
      <w:r>
        <w:rPr>
          <w:rFonts w:cs="Leelawadee" w:hAnsi="Leelawadee" w:eastAsia="Leelawadee" w:ascii="Leelawadee"/>
          <w:spacing w:val="0"/>
          <w:w w:val="100"/>
          <w:sz w:val="18"/>
          <w:szCs w:val="18"/>
        </w:rPr>
        <w:t>pt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Leelawadee" w:hAnsi="Leelawadee" w:eastAsia="Leelawadee" w:ascii="Leelawadee"/>
          <w:sz w:val="16"/>
          <w:szCs w:val="16"/>
        </w:rPr>
        <w:jc w:val="left"/>
        <w:ind w:right="389"/>
      </w:pP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U</w:t>
      </w: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s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e</w:t>
      </w:r>
      <w:r>
        <w:rPr>
          <w:rFonts w:cs="Leelawadee" w:hAnsi="Leelawadee" w:eastAsia="Leelawadee" w:ascii="Leelawadee"/>
          <w:spacing w:val="-3"/>
          <w:w w:val="100"/>
          <w:sz w:val="16"/>
          <w:szCs w:val="16"/>
        </w:rPr>
        <w:t> </w:t>
      </w: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b</w:t>
      </w:r>
      <w:r>
        <w:rPr>
          <w:rFonts w:cs="Leelawadee" w:hAnsi="Leelawadee" w:eastAsia="Leelawadee" w:ascii="Leelawadee"/>
          <w:spacing w:val="-2"/>
          <w:w w:val="100"/>
          <w:sz w:val="16"/>
          <w:szCs w:val="16"/>
        </w:rPr>
        <w:t>u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l</w:t>
      </w:r>
      <w:r>
        <w:rPr>
          <w:rFonts w:cs="Leelawadee" w:hAnsi="Leelawadee" w:eastAsia="Leelawadee" w:ascii="Leelawadee"/>
          <w:spacing w:val="-2"/>
          <w:w w:val="100"/>
          <w:sz w:val="16"/>
          <w:szCs w:val="16"/>
        </w:rPr>
        <w:t>l</w:t>
      </w:r>
      <w:r>
        <w:rPr>
          <w:rFonts w:cs="Leelawadee" w:hAnsi="Leelawadee" w:eastAsia="Leelawadee" w:ascii="Leelawadee"/>
          <w:spacing w:val="-3"/>
          <w:w w:val="100"/>
          <w:sz w:val="16"/>
          <w:szCs w:val="16"/>
        </w:rPr>
        <w:t>e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t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 </w:t>
      </w: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p</w:t>
      </w: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o</w:t>
      </w:r>
      <w:r>
        <w:rPr>
          <w:rFonts w:cs="Leelawadee" w:hAnsi="Leelawadee" w:eastAsia="Leelawadee" w:ascii="Leelawadee"/>
          <w:spacing w:val="-2"/>
          <w:w w:val="100"/>
          <w:sz w:val="16"/>
          <w:szCs w:val="16"/>
        </w:rPr>
        <w:t>i</w:t>
      </w:r>
      <w:r>
        <w:rPr>
          <w:rFonts w:cs="Leelawadee" w:hAnsi="Leelawadee" w:eastAsia="Leelawadee" w:ascii="Leelawadee"/>
          <w:spacing w:val="-2"/>
          <w:w w:val="100"/>
          <w:sz w:val="16"/>
          <w:szCs w:val="16"/>
        </w:rPr>
        <w:t>n</w:t>
      </w:r>
      <w:r>
        <w:rPr>
          <w:rFonts w:cs="Leelawadee" w:hAnsi="Leelawadee" w:eastAsia="Leelawadee" w:ascii="Leelawadee"/>
          <w:spacing w:val="1"/>
          <w:w w:val="100"/>
          <w:sz w:val="16"/>
          <w:szCs w:val="16"/>
        </w:rPr>
        <w:t>t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s</w:t>
      </w:r>
      <w:r>
        <w:rPr>
          <w:rFonts w:cs="Leelawadee" w:hAnsi="Leelawadee" w:eastAsia="Leelawadee" w:ascii="Leelawadee"/>
          <w:spacing w:val="-4"/>
          <w:w w:val="100"/>
          <w:sz w:val="16"/>
          <w:szCs w:val="16"/>
        </w:rPr>
        <w:t> </w:t>
      </w:r>
      <w:r>
        <w:rPr>
          <w:rFonts w:cs="Leelawadee" w:hAnsi="Leelawadee" w:eastAsia="Leelawadee" w:ascii="Leelawadee"/>
          <w:spacing w:val="1"/>
          <w:w w:val="100"/>
          <w:sz w:val="16"/>
          <w:szCs w:val="16"/>
        </w:rPr>
        <w:t>t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o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 </w:t>
      </w:r>
      <w:r>
        <w:rPr>
          <w:rFonts w:cs="Leelawadee" w:hAnsi="Leelawadee" w:eastAsia="Leelawadee" w:ascii="Leelawadee"/>
          <w:spacing w:val="-3"/>
          <w:w w:val="100"/>
          <w:sz w:val="16"/>
          <w:szCs w:val="16"/>
        </w:rPr>
        <w:t>e</w:t>
      </w:r>
      <w:r>
        <w:rPr>
          <w:rFonts w:cs="Leelawadee" w:hAnsi="Leelawadee" w:eastAsia="Leelawadee" w:ascii="Leelawadee"/>
          <w:spacing w:val="1"/>
          <w:w w:val="100"/>
          <w:sz w:val="16"/>
          <w:szCs w:val="16"/>
        </w:rPr>
        <w:t>m</w:t>
      </w: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p</w:t>
      </w:r>
      <w:r>
        <w:rPr>
          <w:rFonts w:cs="Leelawadee" w:hAnsi="Leelawadee" w:eastAsia="Leelawadee" w:ascii="Leelawadee"/>
          <w:spacing w:val="-2"/>
          <w:w w:val="100"/>
          <w:sz w:val="16"/>
          <w:szCs w:val="16"/>
        </w:rPr>
        <w:t>h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a</w:t>
      </w:r>
      <w:r>
        <w:rPr>
          <w:rFonts w:cs="Leelawadee" w:hAnsi="Leelawadee" w:eastAsia="Leelawadee" w:ascii="Leelawadee"/>
          <w:spacing w:val="-4"/>
          <w:w w:val="100"/>
          <w:sz w:val="16"/>
          <w:szCs w:val="16"/>
        </w:rPr>
        <w:t>s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i</w:t>
      </w: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s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e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 </w:t>
      </w: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y</w:t>
      </w: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o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ur</w:t>
      </w:r>
    </w:p>
    <w:p>
      <w:pPr>
        <w:rPr>
          <w:rFonts w:cs="Leelawadee" w:hAnsi="Leelawadee" w:eastAsia="Leelawadee" w:ascii="Leelawadee"/>
          <w:sz w:val="16"/>
          <w:szCs w:val="16"/>
        </w:rPr>
        <w:jc w:val="left"/>
        <w:spacing w:lineRule="exact" w:line="180"/>
      </w:pP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r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e</w:t>
      </w: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s</w:t>
      </w: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p</w:t>
      </w:r>
      <w:r>
        <w:rPr>
          <w:rFonts w:cs="Leelawadee" w:hAnsi="Leelawadee" w:eastAsia="Leelawadee" w:ascii="Leelawadee"/>
          <w:spacing w:val="-3"/>
          <w:w w:val="100"/>
          <w:sz w:val="16"/>
          <w:szCs w:val="16"/>
        </w:rPr>
        <w:t>o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n</w:t>
      </w:r>
      <w:r>
        <w:rPr>
          <w:rFonts w:cs="Leelawadee" w:hAnsi="Leelawadee" w:eastAsia="Leelawadee" w:ascii="Leelawadee"/>
          <w:spacing w:val="-3"/>
          <w:w w:val="100"/>
          <w:sz w:val="16"/>
          <w:szCs w:val="16"/>
        </w:rPr>
        <w:t>s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i</w:t>
      </w:r>
      <w:r>
        <w:rPr>
          <w:rFonts w:cs="Leelawadee" w:hAnsi="Leelawadee" w:eastAsia="Leelawadee" w:ascii="Leelawadee"/>
          <w:spacing w:val="-3"/>
          <w:w w:val="100"/>
          <w:sz w:val="16"/>
          <w:szCs w:val="16"/>
        </w:rPr>
        <w:t>b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i</w:t>
      </w:r>
      <w:r>
        <w:rPr>
          <w:rFonts w:cs="Leelawadee" w:hAnsi="Leelawadee" w:eastAsia="Leelawadee" w:ascii="Leelawadee"/>
          <w:spacing w:val="-2"/>
          <w:w w:val="100"/>
          <w:sz w:val="16"/>
          <w:szCs w:val="16"/>
        </w:rPr>
        <w:t>l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i</w:t>
      </w:r>
      <w:r>
        <w:rPr>
          <w:rFonts w:cs="Leelawadee" w:hAnsi="Leelawadee" w:eastAsia="Leelawadee" w:ascii="Leelawadee"/>
          <w:spacing w:val="-2"/>
          <w:w w:val="100"/>
          <w:sz w:val="16"/>
          <w:szCs w:val="16"/>
        </w:rPr>
        <w:t>t</w:t>
      </w:r>
      <w:r>
        <w:rPr>
          <w:rFonts w:cs="Leelawadee" w:hAnsi="Leelawadee" w:eastAsia="Leelawadee" w:ascii="Leelawadee"/>
          <w:spacing w:val="-2"/>
          <w:w w:val="100"/>
          <w:sz w:val="16"/>
          <w:szCs w:val="16"/>
        </w:rPr>
        <w:t>i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es</w:t>
      </w:r>
    </w:p>
    <w:p>
      <w:pPr>
        <w:rPr>
          <w:rFonts w:cs="Leelawadee" w:hAnsi="Leelawadee" w:eastAsia="Leelawadee" w:ascii="Leelawadee"/>
          <w:sz w:val="16"/>
          <w:szCs w:val="16"/>
        </w:rPr>
        <w:jc w:val="left"/>
        <w:sectPr>
          <w:type w:val="continuous"/>
          <w:pgSz w:w="11940" w:h="16860"/>
          <w:pgMar w:top="320" w:bottom="280" w:left="260" w:right="200"/>
          <w:cols w:num="3" w:equalWidth="off">
            <w:col w:w="1075" w:space="367"/>
            <w:col w:w="8527" w:space="333"/>
            <w:col w:w="1178"/>
          </w:cols>
        </w:sectPr>
      </w:pP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and</w:t>
      </w:r>
      <w:r>
        <w:rPr>
          <w:rFonts w:cs="Leelawadee" w:hAnsi="Leelawadee" w:eastAsia="Leelawadee" w:ascii="Leelawadee"/>
          <w:spacing w:val="-4"/>
          <w:w w:val="100"/>
          <w:sz w:val="16"/>
          <w:szCs w:val="16"/>
        </w:rPr>
        <w:t> </w:t>
      </w: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s</w:t>
      </w:r>
      <w:r>
        <w:rPr>
          <w:rFonts w:cs="Leelawadee" w:hAnsi="Leelawadee" w:eastAsia="Leelawadee" w:ascii="Leelawadee"/>
          <w:spacing w:val="-1"/>
          <w:w w:val="100"/>
          <w:sz w:val="16"/>
          <w:szCs w:val="16"/>
        </w:rPr>
        <w:t>k</w:t>
      </w:r>
      <w:r>
        <w:rPr>
          <w:rFonts w:cs="Leelawadee" w:hAnsi="Leelawadee" w:eastAsia="Leelawadee" w:ascii="Leelawadee"/>
          <w:spacing w:val="-2"/>
          <w:w w:val="100"/>
          <w:sz w:val="16"/>
          <w:szCs w:val="16"/>
        </w:rPr>
        <w:t>i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l</w:t>
      </w:r>
      <w:r>
        <w:rPr>
          <w:rFonts w:cs="Leelawadee" w:hAnsi="Leelawadee" w:eastAsia="Leelawadee" w:ascii="Leelawadee"/>
          <w:spacing w:val="-2"/>
          <w:w w:val="100"/>
          <w:sz w:val="16"/>
          <w:szCs w:val="16"/>
        </w:rPr>
        <w:t>l</w:t>
      </w:r>
      <w:r>
        <w:rPr>
          <w:rFonts w:cs="Leelawadee" w:hAnsi="Leelawadee" w:eastAsia="Leelawadee" w:ascii="Leelawadee"/>
          <w:spacing w:val="-3"/>
          <w:w w:val="100"/>
          <w:sz w:val="16"/>
          <w:szCs w:val="16"/>
        </w:rPr>
        <w:t>s</w:t>
      </w:r>
      <w:r>
        <w:rPr>
          <w:rFonts w:cs="Leelawadee" w:hAnsi="Leelawadee" w:eastAsia="Leelawadee" w:ascii="Leelawadee"/>
          <w:spacing w:val="0"/>
          <w:w w:val="100"/>
          <w:sz w:val="16"/>
          <w:szCs w:val="16"/>
        </w:rPr>
        <w:t>.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pict>
          <v:group style="position:absolute;margin-left:12.8pt;margin-top:160.5pt;width:56.85pt;height:60.6pt;mso-position-horizontal-relative:page;mso-position-vertical-relative:page;z-index:-195" coordorigin="256,3210" coordsize="1137,1212">
            <v:shape style="position:absolute;left:271;top:3225;width:1107;height:1182" coordorigin="271,3225" coordsize="1107,1182" path="m409,3225l365,3232,326,3253,296,3284,277,3323,271,3363,271,4269,278,4313,299,4352,330,4382,369,4401,409,4407,1240,4407,1284,4400,1323,4379,1353,4348,1372,4309,1378,4269,1378,3363,1371,3319,1350,3280,1319,3250,1280,3231,1240,3225,409,3225xe" filled="t" fillcolor="#F1F1F1" stroked="f">
              <v:path arrowok="t"/>
              <v:fill/>
            </v:shape>
            <v:shape style="position:absolute;left:271;top:3225;width:1107;height:1182" coordorigin="271,3225" coordsize="1107,1182" path="m409,3225l365,3232,326,3253,296,3284,277,3323,271,3363,271,4269,278,4313,299,4352,330,4382,369,4401,409,4407,1240,4407,1284,4400,1323,4379,1353,4348,1372,4309,1378,4269,1378,3363,1371,3319,1350,3280,1319,3250,1280,3231,1240,3225,409,3225xe" filled="f" stroked="t" strokeweight="1.5pt" strokecolor="#5B9BD4">
              <v:path arrowok="t"/>
            </v:shape>
            <w10:wrap type="none"/>
          </v:group>
        </w:pict>
      </w:r>
      <w:r>
        <w:pict>
          <v:group style="position:absolute;margin-left:12.05pt;margin-top:279.5pt;width:59.15pt;height:83.55pt;mso-position-horizontal-relative:page;mso-position-vertical-relative:page;z-index:-196" coordorigin="241,5590" coordsize="1183,1671">
            <v:shape style="position:absolute;left:256;top:5605;width:1153;height:1641" coordorigin="256,5605" coordsize="1153,1641" path="m400,5605l335,5621,285,5662,259,5722,256,7102,258,7125,283,7186,331,7229,396,7246,1265,7246,1288,7244,1349,7219,1392,7171,1409,7106,1409,5749,1407,5726,1382,5665,1334,5622,1269,5605,400,5605xe" filled="t" fillcolor="#F1F1F1" stroked="f">
              <v:path arrowok="t"/>
              <v:fill/>
            </v:shape>
            <v:shape style="position:absolute;left:256;top:5605;width:1153;height:1641" coordorigin="256,5605" coordsize="1153,1641" path="m400,5605l335,5621,285,5662,259,5722,256,5749,256,7102,272,7167,313,7217,373,7243,400,7246,1265,7246,1330,7230,1380,7189,1406,7129,1409,7102,1409,5749,1393,5684,1352,5634,1292,5608,1265,5605,400,5605xe" filled="f" stroked="t" strokeweight="1.5pt" strokecolor="#5B9BD4">
              <v:path arrowok="t"/>
            </v:shape>
            <w10:wrap type="none"/>
          </v:group>
        </w:pict>
      </w:r>
      <w:r>
        <w:pict>
          <v:group style="position:absolute;margin-left:11.8pt;margin-top:627.55pt;width:60.6pt;height:113.95pt;mso-position-horizontal-relative:page;mso-position-vertical-relative:page;z-index:-197" coordorigin="236,12551" coordsize="1212,2279">
            <v:shape style="position:absolute;left:251;top:12566;width:1182;height:2249" coordorigin="251,12566" coordsize="1182,2249" path="m399,12566l333,12581,283,12622,255,12681,251,12714,251,14667,266,14732,307,14783,366,14811,399,14815,1285,14815,1351,14800,1401,14759,1429,14700,1433,14667,1433,12714,1418,12649,1377,12598,1318,12570,1285,12566,399,12566xe" filled="t" fillcolor="#F1F1F1" stroked="f">
              <v:path arrowok="t"/>
              <v:fill/>
            </v:shape>
            <v:shape style="position:absolute;left:251;top:12566;width:1182;height:2249" coordorigin="251,12566" coordsize="1182,2249" path="m399,12566l333,12581,283,12622,255,12681,251,12714,251,14667,266,14732,307,14783,366,14811,399,14815,1285,14815,1351,14800,1401,14759,1429,14700,1433,14667,1433,12714,1418,12649,1377,12598,1318,12570,1285,12566,399,12566xe" filled="f" stroked="t" strokeweight="1.5pt" strokecolor="#5B9BD4">
              <v:path arrowok="t"/>
            </v:shape>
            <w10:wrap type="none"/>
          </v:group>
        </w:pict>
      </w:r>
      <w:r>
        <w:pict>
          <v:group style="position:absolute;margin-left:12.05pt;margin-top:12.1pt;width:571.55pt;height:791.9pt;mso-position-horizontal-relative:page;mso-position-vertical-relative:page;z-index:-198" coordorigin="241,242" coordsize="11431,15838">
            <v:shape style="position:absolute;left:1490;top:1396;width:8924;height:0" coordorigin="1490,1396" coordsize="8924,0" path="m1490,1396l10414,1396e" filled="f" stroked="t" strokeweight="0.58pt" strokecolor="#000000">
              <v:path arrowok="t"/>
            </v:shape>
            <v:shape style="position:absolute;left:1495;top:1401;width:0;height:13936" coordorigin="1495,1401" coordsize="0,13936" path="m1495,1401l1495,15337e" filled="f" stroked="t" strokeweight="0.58pt" strokecolor="#000000">
              <v:path arrowok="t"/>
            </v:shape>
            <v:shape style="position:absolute;left:10410;top:1401;width:0;height:13936" coordorigin="10410,1401" coordsize="0,13936" path="m10410,1401l10410,15337e" filled="f" stroked="t" strokeweight="0.57992pt" strokecolor="#000000">
              <v:path arrowok="t"/>
            </v:shape>
            <v:shape style="position:absolute;left:1490;top:15210;width:8924;height:0" coordorigin="1490,15210" coordsize="8924,0" path="m1490,15210l10414,15210e" filled="f" stroked="t" strokeweight="0.58pt" strokecolor="#000000">
              <v:path arrowok="t"/>
            </v:shape>
            <v:shape style="position:absolute;left:9468;top:6715;width:1011;height:444" coordorigin="9468,6715" coordsize="1011,444" path="m9598,6808l10461,7159,10479,7113,9616,6761,9593,6752,9574,6798,9598,6808xe" filled="t" fillcolor="#5B9BD4" stroked="f">
              <v:path arrowok="t"/>
              <v:fill/>
            </v:shape>
            <v:shape style="position:absolute;left:9468;top:6715;width:1011;height:444" coordorigin="9468,6715" coordsize="1011,444" path="m9616,6761l9635,6715,9468,6728,9579,6854,9598,6808,9574,6798,9593,6752,9616,6761xe" filled="t" fillcolor="#5B9BD4" stroked="f">
              <v:path arrowok="t"/>
              <v:fill/>
            </v:shape>
            <v:shape style="position:absolute;left:9265;top:7113;width:1174;height:523" coordorigin="9265,7113" coordsize="1174,523" path="m9390,7600l9371,7554,9265,7625,9432,7636,9390,7600xe" filled="t" fillcolor="#5B9BD4" stroked="f">
              <v:path arrowok="t"/>
              <v:fill/>
            </v:shape>
            <v:shape style="position:absolute;left:9265;top:7113;width:1174;height:523" coordorigin="9265,7113" coordsize="1174,523" path="m9432,7636l9413,7590,10439,7159,10419,7113,9394,7544,9374,7498,9265,7625,9371,7554,9390,7600,9432,7636xe" filled="t" fillcolor="#5B9BD4" stroked="f">
              <v:path arrowok="t"/>
              <v:fill/>
            </v:shape>
            <v:shape style="position:absolute;left:10447;top:6493;width:1206;height:1685" coordorigin="10447,6493" coordsize="1206,1685" path="m10598,6493l10532,6508,10481,6548,10452,6606,10447,6644,10447,8027,10462,8093,10502,8144,10560,8173,10598,8178,11502,8178,11568,8163,11619,8123,11648,8065,11653,8027,11653,6644,11638,6578,11598,6527,11540,6498,11502,6493,10598,6493xe" filled="t" fillcolor="#F1F1F1" stroked="f">
              <v:path arrowok="t"/>
              <v:fill/>
            </v:shape>
            <v:shape style="position:absolute;left:10447;top:6493;width:1206;height:1685" coordorigin="10447,6493" coordsize="1206,1685" path="m10598,6493l10532,6508,10481,6548,10452,6606,10447,6644,10447,8027,10462,8093,10502,8144,10560,8173,10598,8178,11502,8178,11568,8163,11619,8123,11648,8065,11653,8027,11653,6644,11638,6578,11598,6527,11540,6498,11502,6493,10598,6493xe" filled="f" stroked="t" strokeweight="1.5pt" strokecolor="#5B9BD4">
              <v:path arrowok="t"/>
            </v:shape>
            <v:shape style="position:absolute;left:1495;top:15112;width:8915;height:953" coordorigin="1495,15112" coordsize="8915,953" path="m1614,15112l1550,15130,1507,15178,1495,15231,1495,15946,1513,16010,1561,16053,1614,16065,10291,16065,10355,16047,10398,15999,10410,15946,10410,15231,10392,15167,10344,15124,10291,15112,1614,15112xe" filled="t" fillcolor="#F1F1F1" stroked="f">
              <v:path arrowok="t"/>
              <v:fill/>
            </v:shape>
            <v:shape style="position:absolute;left:1495;top:15112;width:8915;height:953" coordorigin="1495,15112" coordsize="8915,953" path="m1614,15112l1550,15130,1507,15178,1495,15231,1495,15946,1513,16010,1561,16053,1614,16065,10291,16065,10355,16047,10398,15999,10410,15946,10410,15231,10392,15167,10344,15124,10291,15112,1614,15112xe" filled="f" stroked="t" strokeweight="1.5pt" strokecolor="#5B9BD4">
              <v:path arrowok="t"/>
            </v:shape>
            <v:shape type="#_x0000_t75" style="position:absolute;left:9096;top:15270;width:1206;height:604">
              <v:imagedata o:title="" r:id="rId8"/>
            </v:shape>
            <v:shape type="#_x0000_t75" style="position:absolute;left:8703;top:1397;width:1698;height:1698">
              <v:imagedata o:title="" r:id="rId9"/>
            </v:shape>
            <v:shape style="position:absolute;left:9577;top:257;width:2080;height:918" coordorigin="9577,257" coordsize="2080,918" path="m9692,257l9628,276,9587,325,9577,1060,9579,1083,9610,1140,9666,1172,11542,1175,11565,1173,11622,1142,11654,1086,11657,372,11655,349,11624,292,11568,260,9692,257xe" filled="t" fillcolor="#F1F1F1" stroked="f">
              <v:path arrowok="t"/>
              <v:fill/>
            </v:shape>
            <v:shape style="position:absolute;left:9577;top:257;width:2080;height:918" coordorigin="9577,257" coordsize="2080,918" path="m9692,257l9628,276,9587,325,9577,372,9577,1060,9596,1124,9645,1165,9692,1175,11542,1175,11606,1156,11647,1107,11657,1060,11657,372,11638,308,11589,267,11542,257,9692,257xe" filled="f" stroked="t" strokeweight="1.5pt" strokecolor="#5B9BD4">
              <v:path arrowok="t"/>
            </v:shape>
            <v:shape style="position:absolute;left:9619;top:891;width:582;height:505" coordorigin="9619,891" coordsize="582,505" path="m9717,1279l9684,1241,9619,1396,9782,1355,9749,1317,9730,1334,9698,1296,9717,1279xe" filled="t" fillcolor="#5B9BD4" stroked="f">
              <v:path arrowok="t"/>
              <v:fill/>
            </v:shape>
            <v:shape style="position:absolute;left:9619;top:891;width:582;height:505" coordorigin="9619,891" coordsize="582,505" path="m9698,1296l9730,1334,9749,1317,10201,929,10169,891,9717,1279,9698,1296xe" filled="t" fillcolor="#5B9BD4" stroked="f">
              <v:path arrowok="t"/>
              <v:fill/>
            </v:shape>
            <v:shape style="position:absolute;left:256;top:897;width:1156;height:2029" coordorigin="256,897" coordsize="1156,2029" path="m401,897l335,912,286,954,259,1014,256,2781,258,2804,283,2865,331,2908,395,2926,1268,2926,1290,2924,1351,2899,1394,2851,1412,2787,1412,1042,1410,1019,1385,958,1337,915,1273,897,401,897xe" filled="t" fillcolor="#F1F1F1" stroked="f">
              <v:path arrowok="t"/>
              <v:fill/>
            </v:shape>
            <v:shape style="position:absolute;left:256;top:897;width:1156;height:2029" coordorigin="256,897" coordsize="1156,2029" path="m401,897l335,912,286,954,259,1014,256,1042,256,2781,271,2847,313,2896,373,2923,401,2926,1268,2926,1333,2911,1382,2869,1409,2809,1412,2781,1412,1042,1397,976,1355,927,1295,900,1268,897,401,897xe" filled="f" stroked="t" strokeweight="1.5pt" strokecolor="#5B9BD4">
              <v:path arrowok="t"/>
            </v:shape>
            <v:shape style="position:absolute;left:1379;top:1242;width:528;height:388" coordorigin="1379,1242" coordsize="528,388" path="m1791,1577l1771,1563,1741,1604,1907,1630,1791,1577xe" filled="t" fillcolor="#5B9BD4" stroked="f">
              <v:path arrowok="t"/>
              <v:fill/>
            </v:shape>
            <v:shape style="position:absolute;left:1379;top:1242;width:528;height:388" coordorigin="1379,1242" coordsize="528,388" path="m1829,1482l1800,1522,1820,1537,1829,1482xe" filled="t" fillcolor="#5B9BD4" stroked="f">
              <v:path arrowok="t"/>
              <v:fill/>
            </v:shape>
            <v:shape style="position:absolute;left:1379;top:1242;width:528;height:388" coordorigin="1379,1242" coordsize="528,388" path="m1409,1242l1379,1282,1771,1563,1791,1577,1907,1630,1829,1482,1820,1537,1800,1522,1409,1242xe" filled="t" fillcolor="#5B9BD4" stroked="f">
              <v:path arrowok="t"/>
              <v:fill/>
            </v:shape>
            <w10:wrap type="none"/>
          </v:group>
        </w:pict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339"/>
      </w:pP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xa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&gt;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spacing w:lineRule="exact" w:line="380"/>
        <w:ind w:left="1339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</w:r>
      <w:hyperlink r:id="rId10">
        <w:r>
          <w:rPr>
            <w:rFonts w:cs="Calibri" w:hAnsi="Calibri" w:eastAsia="Calibri" w:ascii="Calibri"/>
            <w:b/>
            <w:spacing w:val="0"/>
            <w:w w:val="100"/>
            <w:sz w:val="32"/>
            <w:szCs w:val="32"/>
            <w:u w:val="thick" w:color="000000"/>
          </w:rPr>
          <w:t>www.st</w:t>
        </w:r>
        <w:r>
          <w:rPr>
            <w:rFonts w:cs="Calibri" w:hAnsi="Calibri" w:eastAsia="Calibri" w:ascii="Calibri"/>
            <w:b/>
            <w:spacing w:val="0"/>
            <w:w w:val="100"/>
            <w:sz w:val="32"/>
            <w:szCs w:val="32"/>
            <w:u w:val="thick" w:color="000000"/>
          </w:rPr>
        </w:r>
        <w:r>
          <w:rPr>
            <w:rFonts w:cs="Calibri" w:hAnsi="Calibri" w:eastAsia="Calibri" w:ascii="Calibri"/>
            <w:b/>
            <w:spacing w:val="1"/>
            <w:w w:val="100"/>
            <w:sz w:val="32"/>
            <w:szCs w:val="32"/>
            <w:u w:val="thick" w:color="000000"/>
          </w:rPr>
          <w:t>-</w:t>
        </w:r>
        <w:r>
          <w:rPr>
            <w:rFonts w:cs="Calibri" w:hAnsi="Calibri" w:eastAsia="Calibri" w:ascii="Calibri"/>
            <w:b/>
            <w:spacing w:val="1"/>
            <w:w w:val="100"/>
            <w:sz w:val="32"/>
            <w:szCs w:val="32"/>
            <w:u w:val="thick" w:color="000000"/>
          </w:rPr>
        </w:r>
        <w:r>
          <w:rPr>
            <w:rFonts w:cs="Calibri" w:hAnsi="Calibri" w:eastAsia="Calibri" w:ascii="Calibri"/>
            <w:b/>
            <w:spacing w:val="0"/>
            <w:w w:val="100"/>
            <w:sz w:val="32"/>
            <w:szCs w:val="32"/>
            <w:u w:val="thick" w:color="000000"/>
          </w:rPr>
          <w:t>an</w:t>
        </w:r>
        <w:r>
          <w:rPr>
            <w:rFonts w:cs="Calibri" w:hAnsi="Calibri" w:eastAsia="Calibri" w:ascii="Calibri"/>
            <w:b/>
            <w:spacing w:val="1"/>
            <w:w w:val="100"/>
            <w:sz w:val="32"/>
            <w:szCs w:val="32"/>
            <w:u w:val="thick" w:color="000000"/>
          </w:rPr>
          <w:t>d</w:t>
        </w:r>
        <w:r>
          <w:rPr>
            <w:rFonts w:cs="Calibri" w:hAnsi="Calibri" w:eastAsia="Calibri" w:ascii="Calibri"/>
            <w:b/>
            <w:spacing w:val="1"/>
            <w:w w:val="100"/>
            <w:sz w:val="32"/>
            <w:szCs w:val="32"/>
            <w:u w:val="thick" w:color="000000"/>
          </w:rPr>
        </w:r>
        <w:r>
          <w:rPr>
            <w:rFonts w:cs="Calibri" w:hAnsi="Calibri" w:eastAsia="Calibri" w:ascii="Calibri"/>
            <w:b/>
            <w:spacing w:val="0"/>
            <w:w w:val="100"/>
            <w:sz w:val="32"/>
            <w:szCs w:val="32"/>
            <w:u w:val="thick" w:color="000000"/>
          </w:rPr>
          <w:t>rews</w:t>
        </w:r>
        <w:r>
          <w:rPr>
            <w:rFonts w:cs="Calibri" w:hAnsi="Calibri" w:eastAsia="Calibri" w:ascii="Calibri"/>
            <w:b/>
            <w:spacing w:val="2"/>
            <w:w w:val="100"/>
            <w:sz w:val="32"/>
            <w:szCs w:val="32"/>
            <w:u w:val="thick" w:color="000000"/>
          </w:rPr>
          <w:t>.</w:t>
        </w:r>
        <w:r>
          <w:rPr>
            <w:rFonts w:cs="Calibri" w:hAnsi="Calibri" w:eastAsia="Calibri" w:ascii="Calibri"/>
            <w:b/>
            <w:spacing w:val="2"/>
            <w:w w:val="100"/>
            <w:sz w:val="32"/>
            <w:szCs w:val="32"/>
            <w:u w:val="thick" w:color="000000"/>
          </w:rPr>
        </w:r>
        <w:r>
          <w:rPr>
            <w:rFonts w:cs="Calibri" w:hAnsi="Calibri" w:eastAsia="Calibri" w:ascii="Calibri"/>
            <w:b/>
            <w:spacing w:val="0"/>
            <w:w w:val="100"/>
            <w:sz w:val="32"/>
            <w:szCs w:val="32"/>
            <w:u w:val="thick" w:color="000000"/>
          </w:rPr>
          <w:t>a</w:t>
        </w:r>
        <w:r>
          <w:rPr>
            <w:rFonts w:cs="Calibri" w:hAnsi="Calibri" w:eastAsia="Calibri" w:ascii="Calibri"/>
            <w:b/>
            <w:spacing w:val="1"/>
            <w:w w:val="100"/>
            <w:sz w:val="32"/>
            <w:szCs w:val="32"/>
            <w:u w:val="thick" w:color="000000"/>
          </w:rPr>
          <w:t>c</w:t>
        </w:r>
        <w:r>
          <w:rPr>
            <w:rFonts w:cs="Calibri" w:hAnsi="Calibri" w:eastAsia="Calibri" w:ascii="Calibri"/>
            <w:b/>
            <w:spacing w:val="1"/>
            <w:w w:val="100"/>
            <w:sz w:val="32"/>
            <w:szCs w:val="32"/>
            <w:u w:val="thick" w:color="000000"/>
          </w:rPr>
        </w:r>
        <w:r>
          <w:rPr>
            <w:rFonts w:cs="Calibri" w:hAnsi="Calibri" w:eastAsia="Calibri" w:ascii="Calibri"/>
            <w:b/>
            <w:spacing w:val="1"/>
            <w:w w:val="100"/>
            <w:sz w:val="32"/>
            <w:szCs w:val="32"/>
            <w:u w:val="thick" w:color="000000"/>
          </w:rPr>
          <w:t>.</w:t>
        </w:r>
        <w:r>
          <w:rPr>
            <w:rFonts w:cs="Calibri" w:hAnsi="Calibri" w:eastAsia="Calibri" w:ascii="Calibri"/>
            <w:b/>
            <w:spacing w:val="1"/>
            <w:w w:val="100"/>
            <w:sz w:val="32"/>
            <w:szCs w:val="32"/>
            <w:u w:val="thick" w:color="000000"/>
          </w:rPr>
        </w:r>
        <w:r>
          <w:rPr>
            <w:rFonts w:cs="Calibri" w:hAnsi="Calibri" w:eastAsia="Calibri" w:ascii="Calibri"/>
            <w:b/>
            <w:spacing w:val="-1"/>
            <w:w w:val="100"/>
            <w:sz w:val="32"/>
            <w:szCs w:val="32"/>
            <w:u w:val="thick" w:color="000000"/>
          </w:rPr>
          <w:t>u</w:t>
        </w:r>
        <w:r>
          <w:rPr>
            <w:rFonts w:cs="Calibri" w:hAnsi="Calibri" w:eastAsia="Calibri" w:ascii="Calibri"/>
            <w:b/>
            <w:spacing w:val="-1"/>
            <w:w w:val="100"/>
            <w:sz w:val="32"/>
            <w:szCs w:val="32"/>
            <w:u w:val="thick" w:color="000000"/>
          </w:rPr>
        </w:r>
        <w:r>
          <w:rPr>
            <w:rFonts w:cs="Calibri" w:hAnsi="Calibri" w:eastAsia="Calibri" w:ascii="Calibri"/>
            <w:b/>
            <w:spacing w:val="0"/>
            <w:w w:val="100"/>
            <w:sz w:val="32"/>
            <w:szCs w:val="32"/>
            <w:u w:val="thick" w:color="000000"/>
          </w:rPr>
          <w:t>k/c</w:t>
        </w:r>
        <w:r>
          <w:rPr>
            <w:rFonts w:cs="Calibri" w:hAnsi="Calibri" w:eastAsia="Calibri" w:ascii="Calibri"/>
            <w:b/>
            <w:spacing w:val="1"/>
            <w:w w:val="100"/>
            <w:sz w:val="32"/>
            <w:szCs w:val="32"/>
            <w:u w:val="thick" w:color="000000"/>
          </w:rPr>
          <w:t>a</w:t>
        </w:r>
        <w:r>
          <w:rPr>
            <w:rFonts w:cs="Calibri" w:hAnsi="Calibri" w:eastAsia="Calibri" w:ascii="Calibri"/>
            <w:b/>
            <w:spacing w:val="1"/>
            <w:w w:val="100"/>
            <w:sz w:val="32"/>
            <w:szCs w:val="32"/>
            <w:u w:val="thick" w:color="000000"/>
          </w:rPr>
        </w:r>
        <w:r>
          <w:rPr>
            <w:rFonts w:cs="Calibri" w:hAnsi="Calibri" w:eastAsia="Calibri" w:ascii="Calibri"/>
            <w:b/>
            <w:spacing w:val="0"/>
            <w:w w:val="100"/>
            <w:sz w:val="32"/>
            <w:szCs w:val="32"/>
            <w:u w:val="thick" w:color="000000"/>
          </w:rPr>
          <w:t>reers</w:t>
        </w:r>
      </w:hyperlink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sectPr>
      <w:type w:val="continuous"/>
      <w:pgSz w:w="11940" w:h="16860"/>
      <w:pgMar w:top="320" w:bottom="280" w:left="260" w:right="2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m567@st-andrews.ac.uk" TargetMode="External"/><Relationship Id="rId5" Type="http://schemas.openxmlformats.org/officeDocument/2006/relationships/hyperlink" Target="mailto:manager@spar.sth.co.uk" TargetMode="External"/><Relationship Id="rId6" Type="http://schemas.openxmlformats.org/officeDocument/2006/relationships/hyperlink" Target="mailto:manager@spar.sth.co.uk" TargetMode="External"/><Relationship Id="rId7" Type="http://schemas.openxmlformats.org/officeDocument/2006/relationships/hyperlink" Target="mailto:uncan@tiscali.co.u" TargetMode="External"/><Relationship Id="rId8" Type="http://schemas.openxmlformats.org/officeDocument/2006/relationships/image" Target="media\image1.png"/><Relationship Id="rId9" Type="http://schemas.openxmlformats.org/officeDocument/2006/relationships/image" Target="media\image2.jpg"/><Relationship Id="rId10" Type="http://schemas.openxmlformats.org/officeDocument/2006/relationships/hyperlink" Target="http://www.st-andrews.ac.uk/careers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